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FB0F41" w:rsidRDefault="00FB0F41" w:rsidP="00FB0F41">
            <w:pPr>
              <w:rPr>
                <w:rFonts w:ascii="Arial" w:hAnsi="Arial" w:cs="Arial"/>
                <w:color w:val="000000"/>
                <w:sz w:val="14"/>
                <w:szCs w:val="14"/>
              </w:rPr>
            </w:pPr>
            <w:r w:rsidRPr="00FB0F41">
              <w:rPr>
                <w:rFonts w:ascii="Arial" w:hAnsi="Arial" w:cs="Arial"/>
                <w:color w:val="000000"/>
                <w:sz w:val="14"/>
                <w:szCs w:val="14"/>
              </w:rPr>
              <w:t xml:space="preserve">Affidamento diretto fornitura biennale, ex art. 1 comma 2 lett. a) del D.L. n. 76/2020, di materiale igienico – sanitario, con marchio Ecolabel Eu, per il nuovo Ospedale di Asiago. </w:t>
            </w:r>
            <w:bookmarkStart w:id="0" w:name="_GoBack"/>
            <w:bookmarkEnd w:id="0"/>
            <w:r w:rsidRPr="00FB0F41">
              <w:rPr>
                <w:rFonts w:ascii="Arial" w:hAnsi="Arial" w:cs="Arial"/>
                <w:color w:val="000000"/>
                <w:sz w:val="14"/>
                <w:szCs w:val="14"/>
              </w:rPr>
              <w:t>GARA n. 2021-022 – BAS</w:t>
            </w:r>
          </w:p>
          <w:p w:rsidR="00FB0F41" w:rsidRPr="00FB0F41" w:rsidRDefault="00FB0F41" w:rsidP="00FB0F41">
            <w:pPr>
              <w:pStyle w:val="Titolo5"/>
              <w:rPr>
                <w:rFonts w:ascii="Arial" w:eastAsia="Calibri" w:hAnsi="Arial" w:cs="Arial"/>
                <w:color w:val="000000"/>
                <w:sz w:val="14"/>
                <w:szCs w:val="14"/>
              </w:rPr>
            </w:pPr>
          </w:p>
          <w:p w:rsidR="007D05C3" w:rsidRPr="00D9067B" w:rsidRDefault="007D05C3" w:rsidP="00FB0F41">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FB0F41" w:rsidRDefault="00FB0F41" w:rsidP="00FB0F41">
            <w:pPr>
              <w:rPr>
                <w:rFonts w:ascii="Arial" w:hAnsi="Arial" w:cs="Arial"/>
                <w:color w:val="000000"/>
                <w:sz w:val="14"/>
                <w:szCs w:val="14"/>
              </w:rPr>
            </w:pPr>
            <w:r w:rsidRPr="00FB0F41">
              <w:rPr>
                <w:rFonts w:ascii="Arial" w:hAnsi="Arial" w:cs="Arial"/>
                <w:color w:val="000000"/>
                <w:sz w:val="14"/>
                <w:szCs w:val="14"/>
              </w:rPr>
              <w:t>8649063892</w:t>
            </w:r>
          </w:p>
          <w:p w:rsidR="00134C80" w:rsidRPr="00FB0F41" w:rsidRDefault="00134C80" w:rsidP="00237DE6">
            <w:pPr>
              <w:rPr>
                <w:rFonts w:ascii="Arial" w:hAnsi="Arial" w:cs="Arial"/>
                <w:color w:val="auto"/>
                <w:sz w:val="16"/>
                <w:szCs w:val="16"/>
              </w:rPr>
            </w:pPr>
          </w:p>
          <w:p w:rsidR="00A23B3E" w:rsidRPr="00FB0F41"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B0F41">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222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0F41"/>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14:docId w14:val="2481DB34"/>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E15B-72B5-4F33-A4DB-A6160D65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6380</Words>
  <Characters>36370</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31</cp:revision>
  <cp:lastPrinted>2016-07-15T13:50:00Z</cp:lastPrinted>
  <dcterms:created xsi:type="dcterms:W3CDTF">2018-12-24T12:03:00Z</dcterms:created>
  <dcterms:modified xsi:type="dcterms:W3CDTF">2021-02-26T10:12:00Z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